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C574B" w:rsidRDefault="004A6E54" w:rsidP="00295709">
      <w:pPr>
        <w:jc w:val="center"/>
      </w:pPr>
      <w:bookmarkStart w:id="0" w:name="_GoBack"/>
      <w:bookmarkEnd w:id="0"/>
      <w:r>
        <w:t xml:space="preserve">                                                                      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625"/>
        <w:gridCol w:w="5582"/>
      </w:tblGrid>
      <w:tr w:rsidR="00295709" w:rsidTr="001E733F">
        <w:trPr>
          <w:jc w:val="center"/>
        </w:trPr>
        <w:tc>
          <w:tcPr>
            <w:tcW w:w="4625" w:type="dxa"/>
          </w:tcPr>
          <w:p w:rsidR="001E733F" w:rsidRDefault="001E733F" w:rsidP="001E733F"/>
        </w:tc>
        <w:tc>
          <w:tcPr>
            <w:tcW w:w="5582" w:type="dxa"/>
          </w:tcPr>
          <w:p w:rsidR="00295709" w:rsidRDefault="004A6608" w:rsidP="001C1A75">
            <w:pPr>
              <w:jc w:val="center"/>
            </w:pPr>
            <w:r>
              <w:t xml:space="preserve">                                                              </w:t>
            </w:r>
            <w:r w:rsidR="00295709">
              <w:t>УТВЕРЖД</w:t>
            </w:r>
            <w:r w:rsidR="001E733F">
              <w:t>АЮ</w:t>
            </w:r>
          </w:p>
          <w:p w:rsidR="001E733F" w:rsidRDefault="004A6608" w:rsidP="001C1A75">
            <w:pPr>
              <w:widowControl w:val="0"/>
              <w:jc w:val="center"/>
            </w:pPr>
            <w:r>
              <w:t xml:space="preserve">                                                             </w:t>
            </w:r>
            <w:r w:rsidR="001E733F">
              <w:t>Д</w:t>
            </w:r>
            <w:r>
              <w:t>ИРЕКТОР</w:t>
            </w:r>
          </w:p>
          <w:p w:rsidR="004A6608" w:rsidRDefault="004A6608" w:rsidP="001C1A75">
            <w:pPr>
              <w:widowControl w:val="0"/>
              <w:jc w:val="center"/>
            </w:pPr>
            <w:r>
              <w:t xml:space="preserve">                                                            </w:t>
            </w:r>
            <w:r w:rsidR="001E733F">
              <w:t>ГБУ ЦВППМВС</w:t>
            </w:r>
          </w:p>
          <w:p w:rsidR="001E733F" w:rsidRDefault="004A6608" w:rsidP="004A6608">
            <w:pPr>
              <w:widowControl w:val="0"/>
              <w:jc w:val="center"/>
            </w:pPr>
            <w:r>
              <w:t xml:space="preserve">                                                       </w:t>
            </w:r>
            <w:r w:rsidR="001E733F">
              <w:t>«Молодой патриот»</w:t>
            </w:r>
          </w:p>
          <w:p w:rsidR="001E733F" w:rsidRDefault="004A6608" w:rsidP="004A6608">
            <w:pPr>
              <w:widowControl w:val="0"/>
              <w:jc w:val="center"/>
            </w:pPr>
            <w:r>
              <w:t xml:space="preserve">                                         </w:t>
            </w:r>
            <w:r w:rsidR="001E733F">
              <w:t>__________ / И.</w:t>
            </w:r>
            <w:r w:rsidR="00292B54">
              <w:t>Ж.</w:t>
            </w:r>
            <w:r w:rsidR="001E733F">
              <w:t xml:space="preserve"> Мержоев</w:t>
            </w:r>
          </w:p>
          <w:p w:rsidR="00295709" w:rsidRDefault="004A6608" w:rsidP="004A6608">
            <w:pPr>
              <w:widowControl w:val="0"/>
              <w:jc w:val="center"/>
            </w:pPr>
            <w:r>
              <w:t xml:space="preserve">                                        </w:t>
            </w:r>
            <w:r w:rsidR="001E733F">
              <w:t>«__</w:t>
            </w:r>
            <w:proofErr w:type="gramStart"/>
            <w:r w:rsidR="001E733F">
              <w:t>_»_</w:t>
            </w:r>
            <w:proofErr w:type="gramEnd"/>
            <w:r w:rsidR="001E733F">
              <w:t>_</w:t>
            </w:r>
            <w:r>
              <w:t>_</w:t>
            </w:r>
            <w:r w:rsidR="001E733F">
              <w:t>_______ / 201</w:t>
            </w:r>
            <w:r>
              <w:t>7</w:t>
            </w:r>
            <w:r w:rsidR="001E733F">
              <w:t xml:space="preserve"> год</w:t>
            </w:r>
          </w:p>
        </w:tc>
      </w:tr>
    </w:tbl>
    <w:p w:rsidR="00295709" w:rsidRDefault="00295709" w:rsidP="00295709">
      <w:pPr>
        <w:jc w:val="center"/>
      </w:pPr>
    </w:p>
    <w:p w:rsidR="00295709" w:rsidRDefault="00295709" w:rsidP="00295709">
      <w:pPr>
        <w:jc w:val="center"/>
      </w:pPr>
    </w:p>
    <w:p w:rsidR="00295709" w:rsidRDefault="00295709" w:rsidP="00295709">
      <w:pPr>
        <w:jc w:val="center"/>
        <w:rPr>
          <w:rStyle w:val="a4"/>
          <w:sz w:val="28"/>
          <w:szCs w:val="28"/>
        </w:rPr>
      </w:pPr>
    </w:p>
    <w:p w:rsidR="001E733F" w:rsidRDefault="001E733F" w:rsidP="00295709">
      <w:pPr>
        <w:jc w:val="center"/>
        <w:rPr>
          <w:rStyle w:val="a4"/>
          <w:sz w:val="28"/>
          <w:szCs w:val="28"/>
        </w:rPr>
      </w:pPr>
    </w:p>
    <w:p w:rsidR="001E733F" w:rsidRDefault="001E733F" w:rsidP="00295709">
      <w:pPr>
        <w:jc w:val="center"/>
        <w:rPr>
          <w:rStyle w:val="a4"/>
          <w:sz w:val="28"/>
          <w:szCs w:val="28"/>
        </w:rPr>
      </w:pPr>
    </w:p>
    <w:p w:rsidR="004A6E54" w:rsidRDefault="004A6E54">
      <w:pPr>
        <w:pStyle w:val="NormalWeb"/>
        <w:spacing w:before="0" w:after="0"/>
        <w:jc w:val="center"/>
        <w:rPr>
          <w:rStyle w:val="a4"/>
          <w:color w:val="auto"/>
          <w:sz w:val="28"/>
          <w:szCs w:val="28"/>
        </w:rPr>
      </w:pPr>
    </w:p>
    <w:p w:rsidR="00AE54B1" w:rsidRDefault="00AE54B1" w:rsidP="00CB18D8">
      <w:pPr>
        <w:pStyle w:val="NormalWeb"/>
        <w:spacing w:before="0" w:after="0" w:line="360" w:lineRule="auto"/>
        <w:jc w:val="center"/>
        <w:rPr>
          <w:rStyle w:val="a4"/>
          <w:color w:val="auto"/>
          <w:sz w:val="28"/>
          <w:szCs w:val="28"/>
        </w:rPr>
      </w:pPr>
      <w:r>
        <w:rPr>
          <w:rStyle w:val="a4"/>
          <w:color w:val="auto"/>
          <w:sz w:val="28"/>
          <w:szCs w:val="28"/>
        </w:rPr>
        <w:t>П</w:t>
      </w:r>
      <w:r w:rsidR="0054222D">
        <w:rPr>
          <w:rStyle w:val="a4"/>
          <w:color w:val="auto"/>
          <w:sz w:val="28"/>
          <w:szCs w:val="28"/>
        </w:rPr>
        <w:t>оложение</w:t>
      </w:r>
    </w:p>
    <w:p w:rsidR="00295709" w:rsidRPr="00295709" w:rsidRDefault="0054222D" w:rsidP="00CB18D8">
      <w:pPr>
        <w:pStyle w:val="NormalWeb"/>
        <w:spacing w:before="0" w:after="0"/>
        <w:jc w:val="center"/>
        <w:rPr>
          <w:b/>
          <w:color w:val="000000"/>
          <w:sz w:val="28"/>
          <w:szCs w:val="28"/>
        </w:rPr>
      </w:pPr>
      <w:r>
        <w:rPr>
          <w:rStyle w:val="a4"/>
          <w:color w:val="auto"/>
          <w:sz w:val="28"/>
          <w:szCs w:val="28"/>
        </w:rPr>
        <w:t xml:space="preserve">о </w:t>
      </w:r>
      <w:r w:rsidR="00295709">
        <w:rPr>
          <w:rStyle w:val="a4"/>
          <w:color w:val="auto"/>
          <w:sz w:val="28"/>
          <w:szCs w:val="28"/>
        </w:rPr>
        <w:t>Р</w:t>
      </w:r>
      <w:r w:rsidR="00F06CD7">
        <w:rPr>
          <w:rStyle w:val="a4"/>
          <w:color w:val="auto"/>
          <w:sz w:val="28"/>
          <w:szCs w:val="28"/>
        </w:rPr>
        <w:t>еспубликанско</w:t>
      </w:r>
      <w:r w:rsidR="00295709">
        <w:rPr>
          <w:rStyle w:val="a4"/>
          <w:color w:val="auto"/>
          <w:sz w:val="28"/>
          <w:szCs w:val="28"/>
        </w:rPr>
        <w:t>м</w:t>
      </w:r>
      <w:r>
        <w:rPr>
          <w:rStyle w:val="a4"/>
          <w:color w:val="auto"/>
          <w:sz w:val="28"/>
          <w:szCs w:val="28"/>
        </w:rPr>
        <w:t xml:space="preserve"> конкурс</w:t>
      </w:r>
      <w:r w:rsidR="00295709">
        <w:rPr>
          <w:rStyle w:val="a4"/>
          <w:color w:val="auto"/>
          <w:sz w:val="28"/>
          <w:szCs w:val="28"/>
        </w:rPr>
        <w:t>е</w:t>
      </w:r>
      <w:r>
        <w:rPr>
          <w:rStyle w:val="a4"/>
          <w:color w:val="auto"/>
          <w:sz w:val="28"/>
          <w:szCs w:val="28"/>
        </w:rPr>
        <w:t xml:space="preserve"> </w:t>
      </w:r>
      <w:proofErr w:type="gramStart"/>
      <w:r w:rsidR="00AE54B1">
        <w:rPr>
          <w:b/>
          <w:color w:val="auto"/>
          <w:sz w:val="28"/>
          <w:szCs w:val="28"/>
        </w:rPr>
        <w:t xml:space="preserve">сочинений </w:t>
      </w:r>
      <w:r w:rsidR="00295709">
        <w:rPr>
          <w:b/>
          <w:color w:val="auto"/>
          <w:sz w:val="28"/>
          <w:szCs w:val="28"/>
        </w:rPr>
        <w:t xml:space="preserve"> </w:t>
      </w:r>
      <w:r w:rsidR="00AE54B1" w:rsidRPr="00295709">
        <w:rPr>
          <w:b/>
          <w:color w:val="000000"/>
          <w:sz w:val="28"/>
          <w:szCs w:val="28"/>
        </w:rPr>
        <w:t>«</w:t>
      </w:r>
      <w:proofErr w:type="gramEnd"/>
      <w:r w:rsidR="00F06CD7" w:rsidRPr="00295709">
        <w:rPr>
          <w:b/>
          <w:color w:val="000000"/>
          <w:sz w:val="28"/>
          <w:szCs w:val="28"/>
        </w:rPr>
        <w:t>Я ПАТРИОТ РОССИИ</w:t>
      </w:r>
      <w:r w:rsidR="00AE54B1" w:rsidRPr="00295709">
        <w:rPr>
          <w:b/>
          <w:color w:val="000000"/>
          <w:sz w:val="28"/>
          <w:szCs w:val="28"/>
        </w:rPr>
        <w:t>»</w:t>
      </w:r>
      <w:r w:rsidR="00295709" w:rsidRPr="00295709">
        <w:rPr>
          <w:b/>
          <w:color w:val="000000"/>
          <w:sz w:val="28"/>
          <w:szCs w:val="28"/>
        </w:rPr>
        <w:t xml:space="preserve"> </w:t>
      </w:r>
    </w:p>
    <w:p w:rsidR="00987146" w:rsidRPr="00295709" w:rsidRDefault="00295709" w:rsidP="00CB18D8">
      <w:pPr>
        <w:pStyle w:val="NormalWeb"/>
        <w:spacing w:before="0" w:after="0"/>
        <w:jc w:val="center"/>
        <w:rPr>
          <w:b/>
          <w:color w:val="000000"/>
          <w:sz w:val="28"/>
          <w:szCs w:val="28"/>
        </w:rPr>
      </w:pPr>
      <w:r w:rsidRPr="00295709">
        <w:rPr>
          <w:b/>
          <w:color w:val="000000"/>
          <w:sz w:val="28"/>
          <w:szCs w:val="28"/>
        </w:rPr>
        <w:t xml:space="preserve">среди </w:t>
      </w:r>
      <w:r w:rsidR="00CB18D8">
        <w:rPr>
          <w:b/>
          <w:color w:val="000000"/>
          <w:sz w:val="28"/>
          <w:szCs w:val="28"/>
        </w:rPr>
        <w:t>учащихся общеобразовательных школ</w:t>
      </w:r>
      <w:r w:rsidRPr="00295709">
        <w:rPr>
          <w:b/>
          <w:color w:val="000000"/>
          <w:sz w:val="28"/>
          <w:szCs w:val="28"/>
        </w:rPr>
        <w:t xml:space="preserve"> Республики Ингушетия</w:t>
      </w:r>
    </w:p>
    <w:p w:rsidR="00AE54B1" w:rsidRPr="00295709" w:rsidRDefault="00AE54B1">
      <w:pPr>
        <w:pStyle w:val="NormalWeb"/>
        <w:spacing w:before="0" w:after="0"/>
        <w:jc w:val="center"/>
        <w:rPr>
          <w:b/>
          <w:color w:val="000000"/>
          <w:sz w:val="28"/>
          <w:szCs w:val="28"/>
        </w:rPr>
      </w:pPr>
    </w:p>
    <w:p w:rsidR="00AE54B1" w:rsidRDefault="0054222D" w:rsidP="00D53373">
      <w:pPr>
        <w:pStyle w:val="NormalWeb"/>
        <w:spacing w:before="0" w:after="0"/>
        <w:ind w:firstLine="708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I.  Общие положения</w:t>
      </w:r>
    </w:p>
    <w:p w:rsidR="00741AE8" w:rsidRDefault="00AE54B1" w:rsidP="00741AE8">
      <w:pPr>
        <w:pStyle w:val="NormalWeb"/>
        <w:spacing w:before="0" w:after="0"/>
        <w:ind w:firstLine="708"/>
        <w:jc w:val="both"/>
        <w:rPr>
          <w:color w:val="auto"/>
          <w:sz w:val="28"/>
          <w:szCs w:val="28"/>
        </w:rPr>
      </w:pPr>
      <w:r w:rsidRPr="00A17715">
        <w:rPr>
          <w:color w:val="auto"/>
          <w:sz w:val="28"/>
          <w:szCs w:val="28"/>
        </w:rPr>
        <w:t xml:space="preserve">1.1. </w:t>
      </w:r>
      <w:r w:rsidR="00741AE8" w:rsidRPr="00A17715">
        <w:rPr>
          <w:color w:val="auto"/>
          <w:sz w:val="28"/>
          <w:szCs w:val="28"/>
        </w:rPr>
        <w:t xml:space="preserve">Настоящее Положение регламентирует порядок и условия проведения </w:t>
      </w:r>
      <w:r w:rsidR="00295709">
        <w:rPr>
          <w:color w:val="auto"/>
          <w:sz w:val="28"/>
          <w:szCs w:val="28"/>
        </w:rPr>
        <w:t>Р</w:t>
      </w:r>
      <w:r w:rsidR="00F06CD7">
        <w:rPr>
          <w:color w:val="auto"/>
          <w:sz w:val="28"/>
          <w:szCs w:val="28"/>
        </w:rPr>
        <w:t>еспуб</w:t>
      </w:r>
      <w:r w:rsidR="00295709">
        <w:rPr>
          <w:color w:val="auto"/>
          <w:sz w:val="28"/>
          <w:szCs w:val="28"/>
        </w:rPr>
        <w:t>л</w:t>
      </w:r>
      <w:r w:rsidR="00F06CD7">
        <w:rPr>
          <w:color w:val="auto"/>
          <w:sz w:val="28"/>
          <w:szCs w:val="28"/>
        </w:rPr>
        <w:t>иканского</w:t>
      </w:r>
      <w:r w:rsidR="00741AE8" w:rsidRPr="00A17715">
        <w:rPr>
          <w:color w:val="auto"/>
          <w:sz w:val="28"/>
          <w:szCs w:val="28"/>
        </w:rPr>
        <w:t xml:space="preserve"> конкурса школьных сочинений «</w:t>
      </w:r>
      <w:r w:rsidR="00F06CD7">
        <w:rPr>
          <w:color w:val="auto"/>
          <w:sz w:val="28"/>
          <w:szCs w:val="28"/>
        </w:rPr>
        <w:t>Я ПАТРИОТ РОССИИ</w:t>
      </w:r>
      <w:r w:rsidR="00741AE8" w:rsidRPr="00A17715">
        <w:rPr>
          <w:color w:val="auto"/>
          <w:sz w:val="28"/>
          <w:szCs w:val="28"/>
        </w:rPr>
        <w:t>» (далее – Конкурс).</w:t>
      </w:r>
    </w:p>
    <w:p w:rsidR="00741AE8" w:rsidRPr="00A27E02" w:rsidRDefault="00A17715" w:rsidP="00A27E02">
      <w:pPr>
        <w:ind w:firstLine="708"/>
        <w:jc w:val="both"/>
        <w:rPr>
          <w:sz w:val="28"/>
          <w:szCs w:val="28"/>
        </w:rPr>
      </w:pPr>
      <w:r w:rsidRPr="00A27E02">
        <w:rPr>
          <w:sz w:val="28"/>
          <w:szCs w:val="28"/>
        </w:rPr>
        <w:t xml:space="preserve">1.2. </w:t>
      </w:r>
      <w:r w:rsidR="00741AE8" w:rsidRPr="00A27E02">
        <w:rPr>
          <w:sz w:val="28"/>
          <w:szCs w:val="28"/>
        </w:rPr>
        <w:t xml:space="preserve">Конкурс проводится </w:t>
      </w:r>
      <w:r w:rsidR="00F06CD7">
        <w:rPr>
          <w:sz w:val="28"/>
          <w:szCs w:val="28"/>
        </w:rPr>
        <w:t xml:space="preserve">ГБУ </w:t>
      </w:r>
      <w:r w:rsidR="004C6283">
        <w:rPr>
          <w:sz w:val="28"/>
          <w:szCs w:val="28"/>
        </w:rPr>
        <w:t>«</w:t>
      </w:r>
      <w:r w:rsidR="00F06CD7">
        <w:rPr>
          <w:sz w:val="28"/>
          <w:szCs w:val="28"/>
        </w:rPr>
        <w:t>Центр военно-патриотического воспитания и подготовки молодежи к военной службе «Молодой патриот»</w:t>
      </w:r>
      <w:r w:rsidR="00295709">
        <w:rPr>
          <w:sz w:val="28"/>
          <w:szCs w:val="28"/>
        </w:rPr>
        <w:t xml:space="preserve"> совместно с Министерством образования и науки Республики Ингушетия</w:t>
      </w:r>
      <w:r w:rsidR="00741AE8">
        <w:rPr>
          <w:rStyle w:val="a4"/>
          <w:b w:val="0"/>
          <w:sz w:val="28"/>
          <w:szCs w:val="28"/>
        </w:rPr>
        <w:t>.</w:t>
      </w:r>
    </w:p>
    <w:p w:rsidR="00A17715" w:rsidRPr="00A17715" w:rsidRDefault="00A17715" w:rsidP="00C87BB4">
      <w:pPr>
        <w:pStyle w:val="NormalWeb"/>
        <w:spacing w:before="0" w:after="0"/>
        <w:ind w:firstLine="708"/>
        <w:jc w:val="both"/>
        <w:rPr>
          <w:color w:val="auto"/>
          <w:sz w:val="28"/>
          <w:szCs w:val="28"/>
        </w:rPr>
      </w:pPr>
      <w:r w:rsidRPr="00A17715">
        <w:rPr>
          <w:color w:val="auto"/>
          <w:sz w:val="28"/>
          <w:szCs w:val="28"/>
        </w:rPr>
        <w:t>1.</w:t>
      </w:r>
      <w:r w:rsidR="00741AE8">
        <w:rPr>
          <w:color w:val="auto"/>
          <w:sz w:val="28"/>
          <w:szCs w:val="28"/>
        </w:rPr>
        <w:t>3</w:t>
      </w:r>
      <w:r w:rsidRPr="00A17715">
        <w:rPr>
          <w:color w:val="auto"/>
          <w:sz w:val="28"/>
          <w:szCs w:val="28"/>
        </w:rPr>
        <w:t>.</w:t>
      </w:r>
      <w:r w:rsidR="001940BD">
        <w:rPr>
          <w:color w:val="auto"/>
          <w:sz w:val="28"/>
          <w:szCs w:val="28"/>
        </w:rPr>
        <w:t xml:space="preserve"> </w:t>
      </w:r>
      <w:r w:rsidRPr="00A17715">
        <w:rPr>
          <w:color w:val="auto"/>
          <w:sz w:val="28"/>
          <w:szCs w:val="28"/>
        </w:rPr>
        <w:t>Для проведения Конкурса</w:t>
      </w:r>
      <w:r w:rsidR="00C87BB4">
        <w:rPr>
          <w:color w:val="auto"/>
          <w:sz w:val="28"/>
          <w:szCs w:val="28"/>
        </w:rPr>
        <w:t xml:space="preserve"> </w:t>
      </w:r>
      <w:r w:rsidRPr="00A17715">
        <w:rPr>
          <w:color w:val="auto"/>
          <w:sz w:val="28"/>
          <w:szCs w:val="28"/>
        </w:rPr>
        <w:t xml:space="preserve">формируется </w:t>
      </w:r>
      <w:r w:rsidR="00295709">
        <w:rPr>
          <w:color w:val="auto"/>
          <w:sz w:val="28"/>
          <w:szCs w:val="28"/>
        </w:rPr>
        <w:t>конкурсная комиссия, в состав которой входят представители ГБУ ЦВППМВС «Молодой патриот», Министерства образования и науки РИ</w:t>
      </w:r>
      <w:r w:rsidRPr="00A17715">
        <w:rPr>
          <w:color w:val="auto"/>
          <w:sz w:val="28"/>
          <w:szCs w:val="28"/>
        </w:rPr>
        <w:t xml:space="preserve">. </w:t>
      </w:r>
    </w:p>
    <w:p w:rsidR="00A17715" w:rsidRDefault="00A17715" w:rsidP="00741AE8">
      <w:pPr>
        <w:pStyle w:val="NormalWeb"/>
        <w:spacing w:before="0" w:after="0"/>
        <w:ind w:firstLine="708"/>
        <w:jc w:val="both"/>
        <w:rPr>
          <w:color w:val="auto"/>
          <w:sz w:val="28"/>
          <w:szCs w:val="28"/>
        </w:rPr>
      </w:pPr>
    </w:p>
    <w:p w:rsidR="0083030B" w:rsidRDefault="0083030B" w:rsidP="00741AE8">
      <w:pPr>
        <w:pStyle w:val="NormalWeb"/>
        <w:spacing w:before="0" w:after="0"/>
        <w:ind w:firstLine="708"/>
        <w:jc w:val="both"/>
        <w:rPr>
          <w:color w:val="auto"/>
          <w:sz w:val="28"/>
          <w:szCs w:val="28"/>
        </w:rPr>
      </w:pPr>
    </w:p>
    <w:p w:rsidR="00AE54B1" w:rsidRDefault="00D53373" w:rsidP="00D53373">
      <w:pPr>
        <w:pStyle w:val="NormalWeb"/>
        <w:spacing w:before="0" w:after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  <w:lang w:val="en-US"/>
        </w:rPr>
        <w:t>II</w:t>
      </w:r>
      <w:r w:rsidRPr="00F4122A">
        <w:rPr>
          <w:b/>
          <w:bCs/>
          <w:color w:val="auto"/>
          <w:sz w:val="28"/>
          <w:szCs w:val="28"/>
        </w:rPr>
        <w:t xml:space="preserve">. </w:t>
      </w:r>
      <w:r w:rsidR="00AE54B1">
        <w:rPr>
          <w:b/>
          <w:bCs/>
          <w:color w:val="auto"/>
          <w:sz w:val="28"/>
          <w:szCs w:val="28"/>
        </w:rPr>
        <w:t>Цели и задачи конкурса</w:t>
      </w:r>
    </w:p>
    <w:p w:rsidR="0083030B" w:rsidRDefault="0083030B" w:rsidP="00D53373">
      <w:pPr>
        <w:pStyle w:val="NormalWeb"/>
        <w:spacing w:before="0" w:after="0"/>
        <w:jc w:val="center"/>
        <w:rPr>
          <w:color w:val="auto"/>
          <w:sz w:val="28"/>
          <w:szCs w:val="28"/>
        </w:rPr>
      </w:pPr>
    </w:p>
    <w:p w:rsidR="008D2C87" w:rsidRPr="006B37FB" w:rsidRDefault="008D2C87" w:rsidP="008D2C87">
      <w:pPr>
        <w:ind w:firstLine="708"/>
        <w:jc w:val="both"/>
        <w:rPr>
          <w:sz w:val="28"/>
          <w:szCs w:val="28"/>
        </w:rPr>
      </w:pPr>
      <w:r w:rsidRPr="006B37FB">
        <w:rPr>
          <w:b/>
          <w:sz w:val="28"/>
          <w:szCs w:val="28"/>
        </w:rPr>
        <w:t>Цель конкурса</w:t>
      </w:r>
      <w:r w:rsidRPr="006B37FB">
        <w:rPr>
          <w:sz w:val="28"/>
          <w:szCs w:val="28"/>
        </w:rPr>
        <w:t xml:space="preserve"> – </w:t>
      </w:r>
      <w:r w:rsidR="00071243" w:rsidRPr="006B37FB">
        <w:rPr>
          <w:sz w:val="28"/>
          <w:szCs w:val="28"/>
        </w:rPr>
        <w:t>формирование</w:t>
      </w:r>
      <w:r w:rsidRPr="006B37FB">
        <w:rPr>
          <w:sz w:val="28"/>
          <w:szCs w:val="28"/>
        </w:rPr>
        <w:t xml:space="preserve"> у школьников патриоти</w:t>
      </w:r>
      <w:r w:rsidR="00071243" w:rsidRPr="006B37FB">
        <w:rPr>
          <w:sz w:val="28"/>
          <w:szCs w:val="28"/>
        </w:rPr>
        <w:t xml:space="preserve">ческих </w:t>
      </w:r>
      <w:proofErr w:type="gramStart"/>
      <w:r w:rsidR="00071243" w:rsidRPr="006B37FB">
        <w:rPr>
          <w:sz w:val="28"/>
          <w:szCs w:val="28"/>
        </w:rPr>
        <w:t xml:space="preserve">качеств, </w:t>
      </w:r>
      <w:r w:rsidRPr="006B37FB">
        <w:rPr>
          <w:sz w:val="28"/>
          <w:szCs w:val="28"/>
        </w:rPr>
        <w:t xml:space="preserve"> </w:t>
      </w:r>
      <w:r w:rsidR="00071243" w:rsidRPr="006B37FB">
        <w:rPr>
          <w:sz w:val="28"/>
          <w:szCs w:val="28"/>
        </w:rPr>
        <w:t>воспитание</w:t>
      </w:r>
      <w:proofErr w:type="gramEnd"/>
      <w:r w:rsidR="00071243" w:rsidRPr="006B37FB">
        <w:rPr>
          <w:sz w:val="28"/>
          <w:szCs w:val="28"/>
        </w:rPr>
        <w:t xml:space="preserve"> в детях </w:t>
      </w:r>
      <w:r w:rsidRPr="006B37FB">
        <w:rPr>
          <w:sz w:val="28"/>
          <w:szCs w:val="28"/>
        </w:rPr>
        <w:t xml:space="preserve">уважения </w:t>
      </w:r>
      <w:r w:rsidR="00071243" w:rsidRPr="006B37FB">
        <w:rPr>
          <w:sz w:val="28"/>
          <w:szCs w:val="28"/>
        </w:rPr>
        <w:t xml:space="preserve">к </w:t>
      </w:r>
      <w:r w:rsidRPr="006B37FB">
        <w:rPr>
          <w:sz w:val="28"/>
          <w:szCs w:val="28"/>
        </w:rPr>
        <w:t>истории российского государства, приобщение</w:t>
      </w:r>
      <w:r w:rsidR="00071243" w:rsidRPr="006B37FB">
        <w:rPr>
          <w:sz w:val="28"/>
          <w:szCs w:val="28"/>
        </w:rPr>
        <w:t xml:space="preserve"> </w:t>
      </w:r>
      <w:r w:rsidR="00E16990" w:rsidRPr="006B37FB">
        <w:rPr>
          <w:sz w:val="28"/>
          <w:szCs w:val="28"/>
        </w:rPr>
        <w:t>учащихся</w:t>
      </w:r>
      <w:r w:rsidRPr="006B37FB">
        <w:rPr>
          <w:sz w:val="28"/>
          <w:szCs w:val="28"/>
        </w:rPr>
        <w:t xml:space="preserve"> к историческим и культурным ценностям Отечества.</w:t>
      </w:r>
    </w:p>
    <w:p w:rsidR="008D2C87" w:rsidRPr="006B37FB" w:rsidRDefault="008D2C87" w:rsidP="005F6C7C">
      <w:pPr>
        <w:ind w:firstLine="708"/>
        <w:jc w:val="both"/>
        <w:rPr>
          <w:b/>
          <w:sz w:val="28"/>
          <w:szCs w:val="28"/>
        </w:rPr>
      </w:pPr>
      <w:r w:rsidRPr="006B37FB">
        <w:rPr>
          <w:b/>
          <w:sz w:val="28"/>
          <w:szCs w:val="28"/>
        </w:rPr>
        <w:t xml:space="preserve">Задачи конкурса: </w:t>
      </w:r>
    </w:p>
    <w:p w:rsidR="00A32235" w:rsidRDefault="00690799" w:rsidP="00E16990">
      <w:pPr>
        <w:ind w:firstLine="708"/>
        <w:jc w:val="both"/>
        <w:rPr>
          <w:sz w:val="28"/>
          <w:szCs w:val="28"/>
        </w:rPr>
      </w:pPr>
      <w:r w:rsidRPr="008D2C87">
        <w:rPr>
          <w:sz w:val="28"/>
          <w:szCs w:val="28"/>
        </w:rPr>
        <w:t xml:space="preserve">- </w:t>
      </w:r>
      <w:r w:rsidR="00A32235">
        <w:rPr>
          <w:sz w:val="28"/>
          <w:szCs w:val="28"/>
        </w:rPr>
        <w:t>формирование</w:t>
      </w:r>
      <w:r w:rsidR="00370E5F">
        <w:rPr>
          <w:sz w:val="28"/>
          <w:szCs w:val="28"/>
        </w:rPr>
        <w:t xml:space="preserve"> у учащихся </w:t>
      </w:r>
      <w:r w:rsidR="00A32235">
        <w:rPr>
          <w:sz w:val="28"/>
          <w:szCs w:val="28"/>
        </w:rPr>
        <w:t xml:space="preserve">ценностного отношения к истории </w:t>
      </w:r>
      <w:r w:rsidR="00EA1C8D">
        <w:rPr>
          <w:sz w:val="28"/>
          <w:szCs w:val="28"/>
        </w:rPr>
        <w:t>России</w:t>
      </w:r>
      <w:r w:rsidR="00A32235">
        <w:rPr>
          <w:sz w:val="28"/>
          <w:szCs w:val="28"/>
        </w:rPr>
        <w:t>, родного края;</w:t>
      </w:r>
    </w:p>
    <w:p w:rsidR="006B37FB" w:rsidRDefault="006B37FB" w:rsidP="006B37FB">
      <w:pPr>
        <w:pStyle w:val="ab"/>
        <w:ind w:firstLine="720"/>
        <w:jc w:val="both"/>
        <w:rPr>
          <w:b w:val="0"/>
          <w:szCs w:val="28"/>
        </w:rPr>
      </w:pPr>
      <w:r w:rsidRPr="006B37FB">
        <w:rPr>
          <w:b w:val="0"/>
          <w:szCs w:val="28"/>
        </w:rPr>
        <w:t xml:space="preserve">- развитие у </w:t>
      </w:r>
      <w:r w:rsidR="00697681">
        <w:rPr>
          <w:b w:val="0"/>
          <w:szCs w:val="28"/>
        </w:rPr>
        <w:t>школьников</w:t>
      </w:r>
      <w:r w:rsidRPr="006B37FB">
        <w:rPr>
          <w:b w:val="0"/>
          <w:szCs w:val="28"/>
        </w:rPr>
        <w:t xml:space="preserve"> чувства сопричастности к нравственным и духовным ценностям, традициям, прошлому и</w:t>
      </w:r>
      <w:r>
        <w:rPr>
          <w:b w:val="0"/>
          <w:szCs w:val="28"/>
        </w:rPr>
        <w:t xml:space="preserve"> настоящему своего народа, родной земли;</w:t>
      </w:r>
      <w:r w:rsidRPr="001A2374">
        <w:rPr>
          <w:b w:val="0"/>
          <w:szCs w:val="28"/>
        </w:rPr>
        <w:t xml:space="preserve"> </w:t>
      </w:r>
    </w:p>
    <w:p w:rsidR="005859E9" w:rsidRDefault="005859E9" w:rsidP="005859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2C87">
        <w:rPr>
          <w:sz w:val="28"/>
          <w:szCs w:val="28"/>
        </w:rPr>
        <w:t>выявление и поддержка одар</w:t>
      </w:r>
      <w:r>
        <w:rPr>
          <w:sz w:val="28"/>
          <w:szCs w:val="28"/>
        </w:rPr>
        <w:t>ё</w:t>
      </w:r>
      <w:r w:rsidRPr="008D2C87">
        <w:rPr>
          <w:sz w:val="28"/>
          <w:szCs w:val="28"/>
        </w:rPr>
        <w:t>нных в области</w:t>
      </w:r>
      <w:r>
        <w:rPr>
          <w:sz w:val="28"/>
          <w:szCs w:val="28"/>
        </w:rPr>
        <w:t xml:space="preserve"> </w:t>
      </w:r>
      <w:r w:rsidRPr="008D2C87">
        <w:rPr>
          <w:sz w:val="28"/>
          <w:szCs w:val="28"/>
        </w:rPr>
        <w:t>художественного творчества детей</w:t>
      </w:r>
      <w:r w:rsidR="008917C1">
        <w:rPr>
          <w:sz w:val="28"/>
          <w:szCs w:val="28"/>
        </w:rPr>
        <w:t>.</w:t>
      </w:r>
    </w:p>
    <w:p w:rsidR="00AE54B1" w:rsidRDefault="00AE54B1" w:rsidP="00F4122A">
      <w:pPr>
        <w:pStyle w:val="NormalWeb"/>
        <w:spacing w:before="0" w:after="0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III. Условия и порядок проведения Конкурса</w:t>
      </w:r>
    </w:p>
    <w:p w:rsidR="005E4D71" w:rsidRDefault="005E4D71" w:rsidP="00A03F3C">
      <w:pPr>
        <w:pStyle w:val="NormalWeb"/>
        <w:spacing w:before="0" w:after="0"/>
        <w:ind w:firstLine="708"/>
        <w:jc w:val="both"/>
        <w:rPr>
          <w:rStyle w:val="a4"/>
          <w:b w:val="0"/>
          <w:color w:val="auto"/>
          <w:sz w:val="28"/>
          <w:szCs w:val="28"/>
        </w:rPr>
      </w:pPr>
    </w:p>
    <w:p w:rsidR="00A03F3C" w:rsidRDefault="00F4122A" w:rsidP="00A03F3C">
      <w:pPr>
        <w:pStyle w:val="NormalWeb"/>
        <w:spacing w:before="0" w:after="0"/>
        <w:ind w:firstLine="708"/>
        <w:jc w:val="both"/>
        <w:rPr>
          <w:color w:val="auto"/>
          <w:sz w:val="28"/>
          <w:szCs w:val="28"/>
        </w:rPr>
      </w:pPr>
      <w:r>
        <w:rPr>
          <w:rStyle w:val="a4"/>
          <w:b w:val="0"/>
          <w:color w:val="auto"/>
          <w:sz w:val="28"/>
          <w:szCs w:val="28"/>
        </w:rPr>
        <w:t xml:space="preserve">3.1. В конкурсе принимают участие </w:t>
      </w:r>
      <w:r w:rsidR="00FF2139">
        <w:rPr>
          <w:rStyle w:val="a4"/>
          <w:b w:val="0"/>
          <w:color w:val="auto"/>
          <w:sz w:val="28"/>
          <w:szCs w:val="28"/>
        </w:rPr>
        <w:t>школьники</w:t>
      </w:r>
      <w:r>
        <w:rPr>
          <w:rStyle w:val="a4"/>
          <w:b w:val="0"/>
          <w:color w:val="auto"/>
          <w:sz w:val="28"/>
          <w:szCs w:val="28"/>
        </w:rPr>
        <w:t xml:space="preserve"> </w:t>
      </w:r>
      <w:r w:rsidR="004A6608">
        <w:rPr>
          <w:rStyle w:val="a4"/>
          <w:b w:val="0"/>
          <w:color w:val="auto"/>
          <w:sz w:val="28"/>
          <w:szCs w:val="28"/>
        </w:rPr>
        <w:t>8</w:t>
      </w:r>
      <w:r>
        <w:rPr>
          <w:rStyle w:val="a4"/>
          <w:b w:val="0"/>
          <w:color w:val="auto"/>
          <w:sz w:val="28"/>
          <w:szCs w:val="28"/>
        </w:rPr>
        <w:t xml:space="preserve"> – </w:t>
      </w:r>
      <w:r w:rsidR="00A03F3C">
        <w:rPr>
          <w:rStyle w:val="a4"/>
          <w:b w:val="0"/>
          <w:color w:val="auto"/>
          <w:sz w:val="28"/>
          <w:szCs w:val="28"/>
        </w:rPr>
        <w:t>11</w:t>
      </w:r>
      <w:r>
        <w:rPr>
          <w:rStyle w:val="a4"/>
          <w:b w:val="0"/>
          <w:color w:val="auto"/>
          <w:sz w:val="28"/>
          <w:szCs w:val="28"/>
        </w:rPr>
        <w:t xml:space="preserve"> классов общеобразовательных учреждений </w:t>
      </w:r>
      <w:r w:rsidR="00F06CD7">
        <w:rPr>
          <w:rStyle w:val="a4"/>
          <w:b w:val="0"/>
          <w:color w:val="auto"/>
          <w:sz w:val="28"/>
          <w:szCs w:val="28"/>
        </w:rPr>
        <w:t>Республики Ингушетия</w:t>
      </w:r>
      <w:r>
        <w:rPr>
          <w:rStyle w:val="a4"/>
          <w:b w:val="0"/>
          <w:color w:val="auto"/>
          <w:sz w:val="28"/>
          <w:szCs w:val="28"/>
        </w:rPr>
        <w:t>.</w:t>
      </w:r>
    </w:p>
    <w:p w:rsidR="005B4027" w:rsidRDefault="00A03F3C" w:rsidP="001E733F">
      <w:pPr>
        <w:pStyle w:val="5"/>
        <w:ind w:firstLine="709"/>
        <w:rPr>
          <w:bCs/>
          <w:szCs w:val="28"/>
        </w:rPr>
      </w:pPr>
      <w:r w:rsidRPr="00667D6D">
        <w:rPr>
          <w:rStyle w:val="a4"/>
          <w:b w:val="0"/>
          <w:szCs w:val="28"/>
          <w:u w:val="none"/>
        </w:rPr>
        <w:t xml:space="preserve">3.2. </w:t>
      </w:r>
      <w:r w:rsidRPr="00667D6D">
        <w:rPr>
          <w:b w:val="0"/>
          <w:szCs w:val="28"/>
          <w:u w:val="none"/>
        </w:rPr>
        <w:t xml:space="preserve">Конкурс проводится </w:t>
      </w:r>
      <w:r w:rsidR="004A6608">
        <w:rPr>
          <w:b w:val="0"/>
          <w:szCs w:val="28"/>
          <w:u w:val="none"/>
        </w:rPr>
        <w:t>в 1 тур с 06 февраля 2017</w:t>
      </w:r>
      <w:r w:rsidR="00667D6D">
        <w:rPr>
          <w:b w:val="0"/>
          <w:szCs w:val="28"/>
          <w:u w:val="none"/>
        </w:rPr>
        <w:t xml:space="preserve"> </w:t>
      </w:r>
      <w:proofErr w:type="gramStart"/>
      <w:r w:rsidR="00667D6D">
        <w:rPr>
          <w:b w:val="0"/>
          <w:szCs w:val="28"/>
          <w:u w:val="none"/>
        </w:rPr>
        <w:t>г  -</w:t>
      </w:r>
      <w:proofErr w:type="gramEnd"/>
      <w:r w:rsidR="00667D6D">
        <w:rPr>
          <w:b w:val="0"/>
          <w:szCs w:val="28"/>
          <w:u w:val="none"/>
        </w:rPr>
        <w:t xml:space="preserve"> 1</w:t>
      </w:r>
      <w:r w:rsidR="004A6608">
        <w:rPr>
          <w:b w:val="0"/>
          <w:szCs w:val="28"/>
          <w:u w:val="none"/>
        </w:rPr>
        <w:t>4</w:t>
      </w:r>
      <w:r w:rsidR="00295709" w:rsidRPr="00667D6D">
        <w:rPr>
          <w:b w:val="0"/>
          <w:szCs w:val="28"/>
          <w:u w:val="none"/>
        </w:rPr>
        <w:t xml:space="preserve"> марта 201</w:t>
      </w:r>
      <w:r w:rsidR="004A6608">
        <w:rPr>
          <w:b w:val="0"/>
          <w:szCs w:val="28"/>
          <w:u w:val="none"/>
        </w:rPr>
        <w:t>7</w:t>
      </w:r>
      <w:r w:rsidR="00295709" w:rsidRPr="00667D6D">
        <w:rPr>
          <w:b w:val="0"/>
          <w:szCs w:val="28"/>
          <w:u w:val="none"/>
        </w:rPr>
        <w:t>г.</w:t>
      </w:r>
      <w:r w:rsidR="00667D6D" w:rsidRPr="00667D6D">
        <w:rPr>
          <w:b w:val="0"/>
          <w:szCs w:val="28"/>
          <w:u w:val="none"/>
        </w:rPr>
        <w:t xml:space="preserve"> </w:t>
      </w:r>
    </w:p>
    <w:p w:rsidR="005B4027" w:rsidRPr="005B4027" w:rsidRDefault="005B4027" w:rsidP="005B4027">
      <w:pPr>
        <w:pStyle w:val="NormalWeb"/>
        <w:spacing w:before="0" w:after="0"/>
        <w:ind w:firstLine="708"/>
        <w:jc w:val="both"/>
        <w:rPr>
          <w:color w:val="auto"/>
          <w:sz w:val="28"/>
          <w:szCs w:val="28"/>
        </w:rPr>
      </w:pPr>
      <w:r w:rsidRPr="005B4027">
        <w:rPr>
          <w:bCs/>
          <w:color w:val="auto"/>
          <w:sz w:val="28"/>
          <w:szCs w:val="28"/>
        </w:rPr>
        <w:t>3.</w:t>
      </w:r>
      <w:r>
        <w:rPr>
          <w:bCs/>
          <w:color w:val="auto"/>
          <w:sz w:val="28"/>
          <w:szCs w:val="28"/>
        </w:rPr>
        <w:t>3</w:t>
      </w:r>
      <w:r w:rsidRPr="005B4027">
        <w:rPr>
          <w:bCs/>
          <w:color w:val="auto"/>
          <w:sz w:val="28"/>
          <w:szCs w:val="28"/>
        </w:rPr>
        <w:t>.</w:t>
      </w:r>
      <w:r>
        <w:rPr>
          <w:bCs/>
          <w:color w:val="auto"/>
          <w:sz w:val="28"/>
          <w:szCs w:val="28"/>
        </w:rPr>
        <w:t xml:space="preserve"> </w:t>
      </w:r>
      <w:r w:rsidRPr="005B4027">
        <w:rPr>
          <w:bCs/>
          <w:color w:val="auto"/>
          <w:sz w:val="28"/>
          <w:szCs w:val="28"/>
        </w:rPr>
        <w:t>Требования, предъявляемые к конкурсным работам</w:t>
      </w:r>
    </w:p>
    <w:p w:rsidR="005B4027" w:rsidRDefault="005B4027" w:rsidP="00C0667F">
      <w:pPr>
        <w:ind w:firstLine="708"/>
        <w:jc w:val="both"/>
        <w:rPr>
          <w:color w:val="000000"/>
          <w:sz w:val="28"/>
          <w:szCs w:val="28"/>
        </w:rPr>
      </w:pPr>
      <w:r w:rsidRPr="005B4027">
        <w:rPr>
          <w:color w:val="000000"/>
          <w:sz w:val="28"/>
          <w:szCs w:val="28"/>
        </w:rPr>
        <w:lastRenderedPageBreak/>
        <w:t>Сочинение должно быть представлено на Конкурс в электронном виде</w:t>
      </w:r>
      <w:r>
        <w:rPr>
          <w:sz w:val="28"/>
          <w:szCs w:val="28"/>
        </w:rPr>
        <w:t xml:space="preserve"> объ</w:t>
      </w:r>
      <w:r w:rsidR="00180495">
        <w:rPr>
          <w:sz w:val="28"/>
          <w:szCs w:val="28"/>
        </w:rPr>
        <w:t>ё</w:t>
      </w:r>
      <w:r w:rsidR="004A6608">
        <w:rPr>
          <w:sz w:val="28"/>
          <w:szCs w:val="28"/>
        </w:rPr>
        <w:t>мом до 3 листов формата А</w:t>
      </w:r>
      <w:r>
        <w:rPr>
          <w:sz w:val="28"/>
          <w:szCs w:val="28"/>
        </w:rPr>
        <w:t xml:space="preserve">4, через 1,5 интервала, 14-м шрифтом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New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 w:rsidR="00C0667F">
        <w:rPr>
          <w:color w:val="000000"/>
          <w:sz w:val="28"/>
          <w:szCs w:val="28"/>
        </w:rPr>
        <w:t>.</w:t>
      </w:r>
    </w:p>
    <w:p w:rsidR="005B4027" w:rsidRDefault="005B4027" w:rsidP="0018049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титульном листе сочинения должны быть указаны:</w:t>
      </w:r>
    </w:p>
    <w:p w:rsidR="005B4027" w:rsidRDefault="005B4027" w:rsidP="005B4027">
      <w:pPr>
        <w:numPr>
          <w:ilvl w:val="0"/>
          <w:numId w:val="4"/>
        </w:num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наименование, почтовый индекс и адрес образовательного учрежден</w:t>
      </w:r>
      <w:r w:rsidR="00180495">
        <w:rPr>
          <w:color w:val="000000"/>
          <w:sz w:val="28"/>
          <w:szCs w:val="28"/>
        </w:rPr>
        <w:t>ия, телефон;</w:t>
      </w:r>
    </w:p>
    <w:p w:rsidR="005B4027" w:rsidRDefault="005B4027" w:rsidP="005B4027">
      <w:pPr>
        <w:numPr>
          <w:ilvl w:val="0"/>
          <w:numId w:val="4"/>
        </w:num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сочинения </w:t>
      </w:r>
      <w:r w:rsidR="00180495">
        <w:rPr>
          <w:color w:val="000000"/>
          <w:sz w:val="28"/>
          <w:szCs w:val="28"/>
        </w:rPr>
        <w:t>«</w:t>
      </w:r>
      <w:r w:rsidR="00F06CD7">
        <w:rPr>
          <w:sz w:val="28"/>
          <w:szCs w:val="28"/>
        </w:rPr>
        <w:t>Я ПАТРИОТ РОССИИ</w:t>
      </w:r>
      <w:r w:rsidR="00180495"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; </w:t>
      </w:r>
    </w:p>
    <w:p w:rsidR="005B4027" w:rsidRDefault="005B4027" w:rsidP="005B4027">
      <w:pPr>
        <w:numPr>
          <w:ilvl w:val="0"/>
          <w:numId w:val="4"/>
        </w:num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 об авторе: фамилия, имя, отчество, класс, число, месяц и год рождения;</w:t>
      </w:r>
    </w:p>
    <w:p w:rsidR="005B4027" w:rsidRDefault="005B4027" w:rsidP="005B4027">
      <w:pPr>
        <w:numPr>
          <w:ilvl w:val="0"/>
          <w:numId w:val="4"/>
        </w:num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 об учителе (руководителе): фамилия, имя, отчество, должность, телефон.</w:t>
      </w:r>
    </w:p>
    <w:p w:rsidR="005B4027" w:rsidRPr="00E341E8" w:rsidRDefault="005B4027" w:rsidP="00275058">
      <w:pPr>
        <w:pStyle w:val="NormalWeb"/>
        <w:spacing w:before="0" w:after="0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Присланные на Конкурс сочинения </w:t>
      </w:r>
      <w:r w:rsidR="00275058">
        <w:rPr>
          <w:color w:val="auto"/>
          <w:sz w:val="28"/>
          <w:szCs w:val="28"/>
        </w:rPr>
        <w:t>н</w:t>
      </w:r>
      <w:r>
        <w:rPr>
          <w:color w:val="auto"/>
          <w:sz w:val="28"/>
          <w:szCs w:val="28"/>
        </w:rPr>
        <w:t>е</w:t>
      </w:r>
      <w:r w:rsidR="00275058">
        <w:rPr>
          <w:color w:val="auto"/>
          <w:sz w:val="28"/>
          <w:szCs w:val="28"/>
        </w:rPr>
        <w:t xml:space="preserve"> возвращаются</w:t>
      </w:r>
      <w:r>
        <w:rPr>
          <w:color w:val="auto"/>
          <w:sz w:val="28"/>
          <w:szCs w:val="28"/>
        </w:rPr>
        <w:t>, при этом организаторы имеют право на их публикацию в СМИ и использование при организации массовых мероприятий.</w:t>
      </w:r>
      <w:r w:rsidR="00E341E8" w:rsidRPr="00E341E8">
        <w:rPr>
          <w:color w:val="auto"/>
          <w:sz w:val="28"/>
          <w:szCs w:val="28"/>
        </w:rPr>
        <w:t xml:space="preserve"> </w:t>
      </w:r>
    </w:p>
    <w:p w:rsidR="000924DA" w:rsidRPr="004C6283" w:rsidRDefault="00E341E8" w:rsidP="00A03F3C">
      <w:pPr>
        <w:pStyle w:val="NormalWeb"/>
        <w:spacing w:before="0" w:after="0"/>
        <w:ind w:firstLine="708"/>
        <w:rPr>
          <w:b/>
          <w:color w:val="auto"/>
          <w:sz w:val="28"/>
          <w:szCs w:val="28"/>
          <w:u w:val="single"/>
        </w:rPr>
      </w:pPr>
      <w:r>
        <w:rPr>
          <w:color w:val="auto"/>
          <w:sz w:val="28"/>
          <w:szCs w:val="28"/>
        </w:rPr>
        <w:t xml:space="preserve">Работы направляются на электронный адрес: </w:t>
      </w:r>
      <w:r w:rsidRPr="004C6283">
        <w:rPr>
          <w:b/>
          <w:color w:val="auto"/>
          <w:sz w:val="28"/>
          <w:szCs w:val="28"/>
          <w:u w:val="single"/>
          <w:lang w:val="en-US"/>
        </w:rPr>
        <w:t>molodoypatriot</w:t>
      </w:r>
      <w:r w:rsidRPr="004C6283">
        <w:rPr>
          <w:b/>
          <w:color w:val="auto"/>
          <w:sz w:val="28"/>
          <w:szCs w:val="28"/>
          <w:u w:val="single"/>
        </w:rPr>
        <w:t>@</w:t>
      </w:r>
      <w:r w:rsidRPr="004C6283">
        <w:rPr>
          <w:b/>
          <w:color w:val="auto"/>
          <w:sz w:val="28"/>
          <w:szCs w:val="28"/>
          <w:u w:val="single"/>
          <w:lang w:val="en-US"/>
        </w:rPr>
        <w:t>mail</w:t>
      </w:r>
      <w:r w:rsidRPr="004C6283">
        <w:rPr>
          <w:b/>
          <w:color w:val="auto"/>
          <w:sz w:val="28"/>
          <w:szCs w:val="28"/>
          <w:u w:val="single"/>
        </w:rPr>
        <w:t>.</w:t>
      </w:r>
      <w:r w:rsidRPr="004C6283">
        <w:rPr>
          <w:b/>
          <w:color w:val="auto"/>
          <w:sz w:val="28"/>
          <w:szCs w:val="28"/>
          <w:u w:val="single"/>
          <w:lang w:val="en-US"/>
        </w:rPr>
        <w:t>ru</w:t>
      </w:r>
    </w:p>
    <w:p w:rsidR="00AE54B1" w:rsidRPr="0023426B" w:rsidRDefault="00FF2139" w:rsidP="00295709">
      <w:pPr>
        <w:pStyle w:val="NormalWeb"/>
        <w:spacing w:before="0" w:after="0"/>
        <w:ind w:firstLine="70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</w:t>
      </w:r>
      <w:r w:rsidR="008B7FFC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 xml:space="preserve">. </w:t>
      </w:r>
      <w:r w:rsidR="00AE54B1" w:rsidRPr="0023426B">
        <w:rPr>
          <w:color w:val="auto"/>
          <w:sz w:val="28"/>
          <w:szCs w:val="28"/>
        </w:rPr>
        <w:t>М</w:t>
      </w:r>
      <w:r w:rsidR="0023426B" w:rsidRPr="0023426B">
        <w:rPr>
          <w:color w:val="auto"/>
          <w:sz w:val="28"/>
          <w:szCs w:val="28"/>
        </w:rPr>
        <w:t>етодика оценки конкурсных работ</w:t>
      </w:r>
    </w:p>
    <w:p w:rsidR="00AE54B1" w:rsidRDefault="00AE54B1" w:rsidP="001816D6">
      <w:pPr>
        <w:pStyle w:val="NormalWeb"/>
        <w:spacing w:before="0" w:after="0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Критерии и параметры</w:t>
      </w:r>
      <w:r w:rsidR="00AA7B95" w:rsidRPr="00AA7B95">
        <w:rPr>
          <w:color w:val="auto"/>
          <w:sz w:val="28"/>
          <w:szCs w:val="28"/>
        </w:rPr>
        <w:t xml:space="preserve"> </w:t>
      </w:r>
      <w:r w:rsidR="00AA7B95" w:rsidRPr="0023426B">
        <w:rPr>
          <w:color w:val="auto"/>
          <w:sz w:val="28"/>
          <w:szCs w:val="28"/>
        </w:rPr>
        <w:t>оценки конкурсных работ</w:t>
      </w:r>
      <w:r>
        <w:rPr>
          <w:color w:val="auto"/>
          <w:sz w:val="28"/>
          <w:szCs w:val="28"/>
        </w:rPr>
        <w:t>:</w:t>
      </w:r>
    </w:p>
    <w:p w:rsidR="00AE54B1" w:rsidRDefault="00AE54B1">
      <w:pPr>
        <w:numPr>
          <w:ilvl w:val="0"/>
          <w:numId w:val="2"/>
        </w:numPr>
        <w:tabs>
          <w:tab w:val="left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работы ученика теме Конкурса;</w:t>
      </w:r>
    </w:p>
    <w:p w:rsidR="00AE54B1" w:rsidRDefault="00AE54B1">
      <w:pPr>
        <w:numPr>
          <w:ilvl w:val="0"/>
          <w:numId w:val="2"/>
        </w:numPr>
        <w:tabs>
          <w:tab w:val="left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полнота раскрытия темы, содержательность, исследовательская направленность;</w:t>
      </w:r>
    </w:p>
    <w:p w:rsidR="00AE54B1" w:rsidRDefault="00AE54B1">
      <w:pPr>
        <w:numPr>
          <w:ilvl w:val="0"/>
          <w:numId w:val="2"/>
        </w:numPr>
        <w:tabs>
          <w:tab w:val="left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художественный вкус и выразительность</w:t>
      </w:r>
      <w:r w:rsidR="00FF048E">
        <w:rPr>
          <w:sz w:val="28"/>
          <w:szCs w:val="28"/>
        </w:rPr>
        <w:t xml:space="preserve"> речи</w:t>
      </w:r>
      <w:r>
        <w:rPr>
          <w:sz w:val="28"/>
          <w:szCs w:val="28"/>
        </w:rPr>
        <w:t>;</w:t>
      </w:r>
    </w:p>
    <w:p w:rsidR="00AE54B1" w:rsidRDefault="00AE54B1">
      <w:pPr>
        <w:numPr>
          <w:ilvl w:val="0"/>
          <w:numId w:val="2"/>
        </w:numPr>
        <w:tabs>
          <w:tab w:val="left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последовательность и оригинальность изложения;</w:t>
      </w:r>
    </w:p>
    <w:p w:rsidR="00AE54B1" w:rsidRDefault="00AE54B1" w:rsidP="00DC6B28">
      <w:pPr>
        <w:numPr>
          <w:ilvl w:val="0"/>
          <w:numId w:val="2"/>
        </w:numPr>
        <w:tabs>
          <w:tab w:val="left" w:pos="7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нестандартный подход к раскрытию темы.</w:t>
      </w:r>
    </w:p>
    <w:p w:rsidR="00AE54B1" w:rsidRDefault="00AE54B1">
      <w:pPr>
        <w:pStyle w:val="NormalWeb"/>
        <w:spacing w:before="0" w:after="0"/>
        <w:jc w:val="both"/>
        <w:rPr>
          <w:color w:val="auto"/>
          <w:sz w:val="28"/>
          <w:szCs w:val="28"/>
        </w:rPr>
      </w:pPr>
      <w:r>
        <w:rPr>
          <w:color w:val="0000FF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На основе оценок жюри по </w:t>
      </w:r>
      <w:r w:rsidR="008379A3">
        <w:rPr>
          <w:color w:val="auto"/>
          <w:sz w:val="28"/>
          <w:szCs w:val="28"/>
        </w:rPr>
        <w:t>десятибалльной</w:t>
      </w:r>
      <w:r>
        <w:rPr>
          <w:color w:val="auto"/>
          <w:sz w:val="28"/>
          <w:szCs w:val="28"/>
        </w:rPr>
        <w:t xml:space="preserve"> системе</w:t>
      </w:r>
      <w:r w:rsidR="00E33CF8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будут определены финалисты и победители </w:t>
      </w:r>
      <w:r w:rsidR="00FF048E">
        <w:rPr>
          <w:color w:val="auto"/>
          <w:sz w:val="28"/>
          <w:szCs w:val="28"/>
        </w:rPr>
        <w:t>Конкурса</w:t>
      </w:r>
      <w:r>
        <w:rPr>
          <w:color w:val="auto"/>
          <w:sz w:val="28"/>
          <w:szCs w:val="28"/>
        </w:rPr>
        <w:t>.</w:t>
      </w:r>
      <w:r w:rsidRPr="00FF048E">
        <w:rPr>
          <w:color w:val="auto"/>
          <w:sz w:val="28"/>
          <w:szCs w:val="28"/>
        </w:rPr>
        <w:t xml:space="preserve"> Р</w:t>
      </w:r>
      <w:r>
        <w:rPr>
          <w:color w:val="auto"/>
          <w:sz w:val="28"/>
          <w:szCs w:val="28"/>
        </w:rPr>
        <w:t xml:space="preserve">ешение </w:t>
      </w:r>
      <w:r w:rsidR="00E33CF8">
        <w:rPr>
          <w:color w:val="auto"/>
          <w:sz w:val="28"/>
          <w:szCs w:val="28"/>
        </w:rPr>
        <w:t>ж</w:t>
      </w:r>
      <w:r>
        <w:rPr>
          <w:color w:val="auto"/>
          <w:sz w:val="28"/>
          <w:szCs w:val="28"/>
        </w:rPr>
        <w:t xml:space="preserve">юри является окончательным. </w:t>
      </w:r>
    </w:p>
    <w:p w:rsidR="002B74CF" w:rsidRPr="002B74CF" w:rsidRDefault="00AE54B1" w:rsidP="007730DD">
      <w:pPr>
        <w:rPr>
          <w:sz w:val="28"/>
          <w:szCs w:val="28"/>
        </w:rPr>
      </w:pPr>
      <w:r>
        <w:tab/>
      </w:r>
    </w:p>
    <w:p w:rsidR="002B74CF" w:rsidRDefault="002B74CF" w:rsidP="00E341E8">
      <w:pPr>
        <w:ind w:firstLine="708"/>
        <w:jc w:val="both"/>
        <w:rPr>
          <w:sz w:val="28"/>
          <w:szCs w:val="28"/>
        </w:rPr>
      </w:pPr>
      <w:r w:rsidRPr="002B74CF">
        <w:rPr>
          <w:sz w:val="28"/>
          <w:szCs w:val="28"/>
        </w:rPr>
        <w:t>Адрес:</w:t>
      </w:r>
      <w:r w:rsidR="00292B54">
        <w:rPr>
          <w:sz w:val="28"/>
          <w:szCs w:val="28"/>
        </w:rPr>
        <w:t xml:space="preserve"> ГБУ </w:t>
      </w:r>
      <w:r w:rsidR="004C6283">
        <w:rPr>
          <w:sz w:val="28"/>
          <w:szCs w:val="28"/>
        </w:rPr>
        <w:t>«</w:t>
      </w:r>
      <w:r w:rsidR="00292B54">
        <w:rPr>
          <w:sz w:val="28"/>
          <w:szCs w:val="28"/>
        </w:rPr>
        <w:t>Центр военно-патриотического воспитания и подготовки молодежи к военной службе «Молодой патриот»,</w:t>
      </w:r>
      <w:r w:rsidRPr="002B74CF">
        <w:rPr>
          <w:sz w:val="28"/>
          <w:szCs w:val="28"/>
        </w:rPr>
        <w:t xml:space="preserve"> </w:t>
      </w:r>
      <w:r w:rsidRPr="00A17715">
        <w:rPr>
          <w:sz w:val="28"/>
          <w:szCs w:val="28"/>
        </w:rPr>
        <w:t xml:space="preserve">г. </w:t>
      </w:r>
      <w:r w:rsidR="00E341E8">
        <w:rPr>
          <w:sz w:val="28"/>
          <w:szCs w:val="28"/>
        </w:rPr>
        <w:t>Малгобек</w:t>
      </w:r>
      <w:r w:rsidRPr="00A17715">
        <w:rPr>
          <w:sz w:val="28"/>
          <w:szCs w:val="28"/>
        </w:rPr>
        <w:t xml:space="preserve">, ул. </w:t>
      </w:r>
      <w:r w:rsidR="00E341E8">
        <w:rPr>
          <w:sz w:val="28"/>
          <w:szCs w:val="28"/>
        </w:rPr>
        <w:t>Осканова</w:t>
      </w:r>
      <w:r w:rsidR="000A6499">
        <w:rPr>
          <w:sz w:val="28"/>
          <w:szCs w:val="28"/>
        </w:rPr>
        <w:t>,</w:t>
      </w:r>
      <w:r w:rsidRPr="00A17715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E341E8">
        <w:rPr>
          <w:sz w:val="28"/>
          <w:szCs w:val="28"/>
        </w:rPr>
        <w:t>6</w:t>
      </w:r>
      <w:r>
        <w:rPr>
          <w:sz w:val="28"/>
          <w:szCs w:val="28"/>
        </w:rPr>
        <w:t>а</w:t>
      </w:r>
      <w:r w:rsidR="00292B54">
        <w:rPr>
          <w:sz w:val="28"/>
          <w:szCs w:val="28"/>
        </w:rPr>
        <w:t>.</w:t>
      </w:r>
    </w:p>
    <w:p w:rsidR="00292B54" w:rsidRPr="002B74CF" w:rsidRDefault="00292B54" w:rsidP="00292B5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Контактный телефон: 8 (8734</w:t>
      </w:r>
      <w:r w:rsidRPr="002B74CF">
        <w:rPr>
          <w:sz w:val="28"/>
          <w:szCs w:val="28"/>
        </w:rPr>
        <w:t xml:space="preserve">) </w:t>
      </w:r>
      <w:r>
        <w:rPr>
          <w:sz w:val="28"/>
          <w:szCs w:val="28"/>
        </w:rPr>
        <w:t>62-32-</w:t>
      </w:r>
      <w:r w:rsidRPr="002B74CF">
        <w:rPr>
          <w:sz w:val="28"/>
          <w:szCs w:val="28"/>
        </w:rPr>
        <w:t>7</w:t>
      </w:r>
      <w:r>
        <w:rPr>
          <w:sz w:val="28"/>
          <w:szCs w:val="28"/>
        </w:rPr>
        <w:t>5.</w:t>
      </w:r>
    </w:p>
    <w:p w:rsidR="00292B54" w:rsidRDefault="00292B54" w:rsidP="00E341E8">
      <w:pPr>
        <w:ind w:firstLine="708"/>
        <w:jc w:val="both"/>
        <w:rPr>
          <w:sz w:val="28"/>
          <w:szCs w:val="28"/>
        </w:rPr>
      </w:pPr>
    </w:p>
    <w:p w:rsidR="00667D6D" w:rsidRPr="004A6608" w:rsidRDefault="004A6608" w:rsidP="00E341E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="00667D6D" w:rsidRPr="004A6608">
        <w:rPr>
          <w:b/>
          <w:sz w:val="28"/>
          <w:szCs w:val="28"/>
        </w:rPr>
        <w:t xml:space="preserve">. Состав Конкурсной комиссии </w:t>
      </w:r>
    </w:p>
    <w:p w:rsidR="001E733F" w:rsidRDefault="001E733F" w:rsidP="00E341E8">
      <w:pPr>
        <w:ind w:firstLine="708"/>
        <w:jc w:val="both"/>
        <w:rPr>
          <w:sz w:val="28"/>
          <w:szCs w:val="28"/>
        </w:rPr>
      </w:pPr>
    </w:p>
    <w:p w:rsidR="00667D6D" w:rsidRDefault="00667D6D" w:rsidP="00667D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состав конкурсной комиссии входят:</w:t>
      </w:r>
    </w:p>
    <w:p w:rsidR="00292B54" w:rsidRDefault="00292B54" w:rsidP="00667D6D">
      <w:pPr>
        <w:ind w:firstLine="708"/>
        <w:jc w:val="both"/>
        <w:rPr>
          <w:sz w:val="28"/>
          <w:szCs w:val="28"/>
        </w:rPr>
      </w:pPr>
    </w:p>
    <w:p w:rsidR="00292B54" w:rsidRDefault="00292B54" w:rsidP="00292B54">
      <w:pPr>
        <w:ind w:firstLine="708"/>
        <w:jc w:val="center"/>
        <w:rPr>
          <w:sz w:val="28"/>
          <w:szCs w:val="28"/>
        </w:rPr>
      </w:pPr>
      <w:r w:rsidRPr="00292B54">
        <w:rPr>
          <w:sz w:val="28"/>
          <w:szCs w:val="28"/>
        </w:rPr>
        <w:t>Председатель комиссии:</w:t>
      </w:r>
    </w:p>
    <w:p w:rsidR="00292B54" w:rsidRPr="00292B54" w:rsidRDefault="00292B54" w:rsidP="00292B54">
      <w:pPr>
        <w:ind w:firstLine="708"/>
        <w:jc w:val="center"/>
        <w:rPr>
          <w:sz w:val="28"/>
          <w:szCs w:val="28"/>
        </w:rPr>
      </w:pPr>
    </w:p>
    <w:p w:rsidR="001E733F" w:rsidRDefault="004A6608" w:rsidP="00667D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2B54">
        <w:rPr>
          <w:sz w:val="28"/>
          <w:szCs w:val="28"/>
        </w:rPr>
        <w:t>Мержоев Исраил Жабиевич - директор ГБУ «Молодой патриот».</w:t>
      </w:r>
    </w:p>
    <w:p w:rsidR="00292B54" w:rsidRDefault="00292B54" w:rsidP="00667D6D">
      <w:pPr>
        <w:ind w:firstLine="708"/>
        <w:jc w:val="both"/>
        <w:rPr>
          <w:sz w:val="28"/>
          <w:szCs w:val="28"/>
        </w:rPr>
      </w:pPr>
    </w:p>
    <w:p w:rsidR="00292B54" w:rsidRDefault="00292B54" w:rsidP="00292B54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292B54" w:rsidRDefault="004A6608" w:rsidP="004A660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Хашиева</w:t>
      </w:r>
      <w:proofErr w:type="spellEnd"/>
      <w:r>
        <w:rPr>
          <w:sz w:val="28"/>
          <w:szCs w:val="28"/>
        </w:rPr>
        <w:t xml:space="preserve"> Заира </w:t>
      </w:r>
      <w:proofErr w:type="spellStart"/>
      <w:r>
        <w:rPr>
          <w:sz w:val="28"/>
          <w:szCs w:val="28"/>
        </w:rPr>
        <w:t>Султангиреевна</w:t>
      </w:r>
      <w:proofErr w:type="spellEnd"/>
      <w:r>
        <w:rPr>
          <w:sz w:val="28"/>
          <w:szCs w:val="28"/>
        </w:rPr>
        <w:t xml:space="preserve"> – заместитель директора ГБУ «Молодой патриот»</w:t>
      </w:r>
    </w:p>
    <w:p w:rsidR="004A6608" w:rsidRDefault="004A6608" w:rsidP="004A66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Ялхороева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Умлатовна</w:t>
      </w:r>
      <w:proofErr w:type="spellEnd"/>
      <w:r>
        <w:rPr>
          <w:sz w:val="28"/>
          <w:szCs w:val="28"/>
        </w:rPr>
        <w:t xml:space="preserve"> – методист ГБУ «Молодой патриот»</w:t>
      </w:r>
    </w:p>
    <w:p w:rsidR="00292B54" w:rsidRDefault="004A6608" w:rsidP="00667D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Долакова</w:t>
      </w:r>
      <w:proofErr w:type="spellEnd"/>
      <w:r>
        <w:rPr>
          <w:sz w:val="28"/>
          <w:szCs w:val="28"/>
        </w:rPr>
        <w:t xml:space="preserve"> Хава </w:t>
      </w:r>
      <w:proofErr w:type="spellStart"/>
      <w:r>
        <w:rPr>
          <w:sz w:val="28"/>
          <w:szCs w:val="28"/>
        </w:rPr>
        <w:t>Хусеновна</w:t>
      </w:r>
      <w:proofErr w:type="spellEnd"/>
      <w:r w:rsidR="00292B54">
        <w:rPr>
          <w:sz w:val="28"/>
          <w:szCs w:val="28"/>
        </w:rPr>
        <w:t xml:space="preserve"> – </w:t>
      </w:r>
      <w:r>
        <w:rPr>
          <w:sz w:val="28"/>
          <w:szCs w:val="28"/>
        </w:rPr>
        <w:t>инструктор</w:t>
      </w:r>
      <w:r w:rsidR="00292B54">
        <w:rPr>
          <w:sz w:val="28"/>
          <w:szCs w:val="28"/>
        </w:rPr>
        <w:t xml:space="preserve"> ГБУ «Молодой патриот»</w:t>
      </w:r>
    </w:p>
    <w:p w:rsidR="00667D6D" w:rsidRDefault="004A6608" w:rsidP="00667D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67D6D">
        <w:rPr>
          <w:sz w:val="28"/>
          <w:szCs w:val="28"/>
        </w:rPr>
        <w:t>Халухаева</w:t>
      </w:r>
      <w:proofErr w:type="spellEnd"/>
      <w:r w:rsidR="00667D6D">
        <w:rPr>
          <w:sz w:val="28"/>
          <w:szCs w:val="28"/>
        </w:rPr>
        <w:t xml:space="preserve"> Индира </w:t>
      </w:r>
      <w:proofErr w:type="spellStart"/>
      <w:r w:rsidR="00667D6D">
        <w:rPr>
          <w:sz w:val="28"/>
          <w:szCs w:val="28"/>
        </w:rPr>
        <w:t>Абоевна</w:t>
      </w:r>
      <w:proofErr w:type="spellEnd"/>
      <w:r w:rsidR="00667D6D">
        <w:rPr>
          <w:sz w:val="28"/>
          <w:szCs w:val="28"/>
        </w:rPr>
        <w:t xml:space="preserve"> – методист ГБУ «Молодой патриот»</w:t>
      </w:r>
    </w:p>
    <w:p w:rsidR="00667D6D" w:rsidRDefault="004A6608" w:rsidP="00667D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7730DD">
        <w:rPr>
          <w:sz w:val="28"/>
          <w:szCs w:val="28"/>
        </w:rPr>
        <w:t>Представитель Министерства образования и науки Республики Ингушетия (по согласованию)</w:t>
      </w:r>
      <w:r w:rsidR="00292B54">
        <w:rPr>
          <w:sz w:val="28"/>
          <w:szCs w:val="28"/>
        </w:rPr>
        <w:t>.</w:t>
      </w:r>
    </w:p>
    <w:p w:rsidR="00292B54" w:rsidRDefault="00292B54" w:rsidP="00667D6D">
      <w:pPr>
        <w:ind w:firstLine="708"/>
        <w:jc w:val="both"/>
        <w:rPr>
          <w:sz w:val="28"/>
          <w:szCs w:val="28"/>
        </w:rPr>
      </w:pPr>
    </w:p>
    <w:p w:rsidR="00667D6D" w:rsidRPr="004A6608" w:rsidRDefault="004A6608" w:rsidP="00E341E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="001E733F" w:rsidRPr="004A6608">
        <w:rPr>
          <w:b/>
          <w:sz w:val="28"/>
          <w:szCs w:val="28"/>
        </w:rPr>
        <w:t>. Подведение итогов конкурса</w:t>
      </w:r>
    </w:p>
    <w:p w:rsidR="001E733F" w:rsidRDefault="001E733F" w:rsidP="00E341E8">
      <w:pPr>
        <w:ind w:firstLine="708"/>
        <w:jc w:val="both"/>
        <w:rPr>
          <w:sz w:val="28"/>
          <w:szCs w:val="28"/>
        </w:rPr>
      </w:pPr>
    </w:p>
    <w:p w:rsidR="001E733F" w:rsidRDefault="001E733F" w:rsidP="001E733F">
      <w:pPr>
        <w:pStyle w:val="5"/>
        <w:ind w:firstLine="709"/>
        <w:rPr>
          <w:bCs/>
          <w:szCs w:val="28"/>
        </w:rPr>
      </w:pPr>
      <w:r w:rsidRPr="00667D6D">
        <w:rPr>
          <w:b w:val="0"/>
          <w:szCs w:val="28"/>
          <w:u w:val="none"/>
        </w:rPr>
        <w:t>П</w:t>
      </w:r>
      <w:r w:rsidRPr="00AE74FC">
        <w:rPr>
          <w:b w:val="0"/>
          <w:szCs w:val="28"/>
          <w:u w:val="none"/>
        </w:rPr>
        <w:t>одведение итогов конкурса состоится</w:t>
      </w:r>
      <w:r>
        <w:rPr>
          <w:b w:val="0"/>
          <w:szCs w:val="28"/>
          <w:u w:val="none"/>
        </w:rPr>
        <w:t xml:space="preserve"> 1</w:t>
      </w:r>
      <w:r w:rsidR="004A6608">
        <w:rPr>
          <w:b w:val="0"/>
          <w:szCs w:val="28"/>
          <w:u w:val="none"/>
        </w:rPr>
        <w:t>5</w:t>
      </w:r>
      <w:r>
        <w:rPr>
          <w:b w:val="0"/>
          <w:szCs w:val="28"/>
          <w:u w:val="none"/>
        </w:rPr>
        <w:t xml:space="preserve"> </w:t>
      </w:r>
      <w:proofErr w:type="gramStart"/>
      <w:r>
        <w:rPr>
          <w:b w:val="0"/>
          <w:szCs w:val="28"/>
          <w:u w:val="none"/>
        </w:rPr>
        <w:t>марта  201</w:t>
      </w:r>
      <w:r w:rsidR="004A6608">
        <w:rPr>
          <w:b w:val="0"/>
          <w:szCs w:val="28"/>
          <w:u w:val="none"/>
        </w:rPr>
        <w:t>7</w:t>
      </w:r>
      <w:proofErr w:type="gramEnd"/>
      <w:r>
        <w:rPr>
          <w:b w:val="0"/>
          <w:szCs w:val="28"/>
          <w:u w:val="none"/>
        </w:rPr>
        <w:t xml:space="preserve"> года в ГБУ ЦВППМВС </w:t>
      </w:r>
      <w:r w:rsidRPr="00AE74FC">
        <w:rPr>
          <w:b w:val="0"/>
          <w:szCs w:val="28"/>
          <w:u w:val="none"/>
        </w:rPr>
        <w:t>«</w:t>
      </w:r>
      <w:r>
        <w:rPr>
          <w:b w:val="0"/>
          <w:szCs w:val="28"/>
          <w:u w:val="none"/>
        </w:rPr>
        <w:t>Молодой патриот</w:t>
      </w:r>
      <w:r w:rsidRPr="00AE74FC">
        <w:rPr>
          <w:b w:val="0"/>
          <w:szCs w:val="28"/>
          <w:u w:val="none"/>
        </w:rPr>
        <w:t xml:space="preserve">». Финалисты </w:t>
      </w:r>
      <w:r>
        <w:rPr>
          <w:b w:val="0"/>
          <w:szCs w:val="28"/>
          <w:u w:val="none"/>
        </w:rPr>
        <w:t xml:space="preserve">конкурса </w:t>
      </w:r>
      <w:r w:rsidRPr="00AE74FC">
        <w:rPr>
          <w:b w:val="0"/>
          <w:szCs w:val="28"/>
          <w:u w:val="none"/>
        </w:rPr>
        <w:t>будут награ</w:t>
      </w:r>
      <w:r>
        <w:rPr>
          <w:b w:val="0"/>
          <w:szCs w:val="28"/>
          <w:u w:val="none"/>
        </w:rPr>
        <w:t>ждены дипломами 1, 2, 3 степени и памятными сувенирами</w:t>
      </w:r>
      <w:r w:rsidRPr="00AE74FC">
        <w:rPr>
          <w:b w:val="0"/>
          <w:szCs w:val="28"/>
          <w:u w:val="none"/>
        </w:rPr>
        <w:t>.</w:t>
      </w:r>
    </w:p>
    <w:p w:rsidR="001E733F" w:rsidRDefault="001E733F" w:rsidP="00E341E8">
      <w:pPr>
        <w:ind w:firstLine="708"/>
        <w:jc w:val="both"/>
        <w:rPr>
          <w:sz w:val="28"/>
          <w:szCs w:val="28"/>
        </w:rPr>
      </w:pPr>
    </w:p>
    <w:p w:rsidR="00E341E8" w:rsidRPr="002B74CF" w:rsidRDefault="00E341E8" w:rsidP="00E341E8">
      <w:pPr>
        <w:ind w:firstLine="708"/>
        <w:jc w:val="both"/>
        <w:rPr>
          <w:b/>
          <w:sz w:val="28"/>
          <w:szCs w:val="28"/>
        </w:rPr>
      </w:pPr>
    </w:p>
    <w:p w:rsidR="00D706E8" w:rsidRDefault="00D706E8">
      <w:pPr>
        <w:jc w:val="right"/>
        <w:rPr>
          <w:b/>
          <w:sz w:val="28"/>
          <w:szCs w:val="28"/>
        </w:rPr>
      </w:pPr>
    </w:p>
    <w:sectPr w:rsidR="00D706E8">
      <w:footnotePr>
        <w:pos w:val="beneathText"/>
      </w:footnotePr>
      <w:pgSz w:w="11905" w:h="16837"/>
      <w:pgMar w:top="851" w:right="964" w:bottom="737" w:left="15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22D"/>
    <w:rsid w:val="000556F3"/>
    <w:rsid w:val="00071243"/>
    <w:rsid w:val="000924DA"/>
    <w:rsid w:val="00093914"/>
    <w:rsid w:val="000A6499"/>
    <w:rsid w:val="000B0C7A"/>
    <w:rsid w:val="00106E7C"/>
    <w:rsid w:val="001331B3"/>
    <w:rsid w:val="00135C42"/>
    <w:rsid w:val="00180495"/>
    <w:rsid w:val="001816D6"/>
    <w:rsid w:val="001940BD"/>
    <w:rsid w:val="001C1A75"/>
    <w:rsid w:val="001E733F"/>
    <w:rsid w:val="0023426B"/>
    <w:rsid w:val="00251D15"/>
    <w:rsid w:val="00275058"/>
    <w:rsid w:val="00292B54"/>
    <w:rsid w:val="00295709"/>
    <w:rsid w:val="00296369"/>
    <w:rsid w:val="002A3116"/>
    <w:rsid w:val="002B74CF"/>
    <w:rsid w:val="00314C25"/>
    <w:rsid w:val="00370E5F"/>
    <w:rsid w:val="003835B9"/>
    <w:rsid w:val="003D1CCC"/>
    <w:rsid w:val="00413E10"/>
    <w:rsid w:val="004A6608"/>
    <w:rsid w:val="004A6E54"/>
    <w:rsid w:val="004C1A79"/>
    <w:rsid w:val="004C6283"/>
    <w:rsid w:val="0054222D"/>
    <w:rsid w:val="00572BFA"/>
    <w:rsid w:val="005859E9"/>
    <w:rsid w:val="00597BCE"/>
    <w:rsid w:val="005A4724"/>
    <w:rsid w:val="005B4027"/>
    <w:rsid w:val="005E4D71"/>
    <w:rsid w:val="005F6C7C"/>
    <w:rsid w:val="00607AA0"/>
    <w:rsid w:val="0065291C"/>
    <w:rsid w:val="00665323"/>
    <w:rsid w:val="00667D6D"/>
    <w:rsid w:val="00690799"/>
    <w:rsid w:val="00693E37"/>
    <w:rsid w:val="00697681"/>
    <w:rsid w:val="006B37FB"/>
    <w:rsid w:val="006E73F3"/>
    <w:rsid w:val="00741AE8"/>
    <w:rsid w:val="00752075"/>
    <w:rsid w:val="00765652"/>
    <w:rsid w:val="007730DD"/>
    <w:rsid w:val="00786ED9"/>
    <w:rsid w:val="007B1342"/>
    <w:rsid w:val="007E3883"/>
    <w:rsid w:val="0081325F"/>
    <w:rsid w:val="0083030B"/>
    <w:rsid w:val="00834519"/>
    <w:rsid w:val="008379A3"/>
    <w:rsid w:val="008917C1"/>
    <w:rsid w:val="0089677F"/>
    <w:rsid w:val="008B15B4"/>
    <w:rsid w:val="008B7FFC"/>
    <w:rsid w:val="008D2C87"/>
    <w:rsid w:val="00911D55"/>
    <w:rsid w:val="00952DEA"/>
    <w:rsid w:val="00987146"/>
    <w:rsid w:val="009A64F0"/>
    <w:rsid w:val="009D5864"/>
    <w:rsid w:val="00A03F3C"/>
    <w:rsid w:val="00A14AAC"/>
    <w:rsid w:val="00A17715"/>
    <w:rsid w:val="00A27E02"/>
    <w:rsid w:val="00A32235"/>
    <w:rsid w:val="00A340F4"/>
    <w:rsid w:val="00A443F3"/>
    <w:rsid w:val="00AA20EB"/>
    <w:rsid w:val="00AA7B95"/>
    <w:rsid w:val="00AE4287"/>
    <w:rsid w:val="00AE54B1"/>
    <w:rsid w:val="00AE74FC"/>
    <w:rsid w:val="00AF370A"/>
    <w:rsid w:val="00B5516C"/>
    <w:rsid w:val="00C0667F"/>
    <w:rsid w:val="00C26C52"/>
    <w:rsid w:val="00C50AE6"/>
    <w:rsid w:val="00C87BB4"/>
    <w:rsid w:val="00CB18D8"/>
    <w:rsid w:val="00CB2E89"/>
    <w:rsid w:val="00CF3C76"/>
    <w:rsid w:val="00D53373"/>
    <w:rsid w:val="00D54D60"/>
    <w:rsid w:val="00D706E8"/>
    <w:rsid w:val="00D740C0"/>
    <w:rsid w:val="00D86163"/>
    <w:rsid w:val="00DC6B28"/>
    <w:rsid w:val="00E16990"/>
    <w:rsid w:val="00E33CF8"/>
    <w:rsid w:val="00E341E8"/>
    <w:rsid w:val="00E60243"/>
    <w:rsid w:val="00E64566"/>
    <w:rsid w:val="00EA1C8D"/>
    <w:rsid w:val="00EC574B"/>
    <w:rsid w:val="00F04CE2"/>
    <w:rsid w:val="00F06CD7"/>
    <w:rsid w:val="00F17446"/>
    <w:rsid w:val="00F26375"/>
    <w:rsid w:val="00F4122A"/>
    <w:rsid w:val="00F63BD9"/>
    <w:rsid w:val="00F93FD5"/>
    <w:rsid w:val="00FE0A81"/>
    <w:rsid w:val="00FF048E"/>
    <w:rsid w:val="00FF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BA2EB8-22F5-4445-82B9-B4993CF3A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8B7FFC"/>
    <w:pPr>
      <w:keepNext/>
      <w:suppressAutoHyphens w:val="0"/>
      <w:ind w:firstLine="340"/>
      <w:jc w:val="both"/>
      <w:outlineLvl w:val="4"/>
    </w:pPr>
    <w:rPr>
      <w:b/>
      <w:sz w:val="28"/>
      <w:u w:val="single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rFonts w:ascii="Symbol" w:hAnsi="Symbol"/>
      <w:sz w:val="20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1z1">
    <w:name w:val="WW8Num1z1"/>
    <w:rPr>
      <w:rFonts w:ascii="Courier New" w:hAnsi="Courier New"/>
      <w:sz w:val="20"/>
    </w:rPr>
  </w:style>
  <w:style w:type="character" w:customStyle="1" w:styleId="WW8Num1z2">
    <w:name w:val="WW8Num1z2"/>
    <w:rPr>
      <w:rFonts w:ascii="Wingdings" w:hAnsi="Wingdings"/>
      <w:sz w:val="20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ascii="Symbol" w:hAnsi="Symbol"/>
      <w:sz w:val="20"/>
    </w:rPr>
  </w:style>
  <w:style w:type="character" w:customStyle="1" w:styleId="WW8Num7z1">
    <w:name w:val="WW8Num7z1"/>
    <w:rPr>
      <w:rFonts w:ascii="Courier New" w:hAnsi="Courier New"/>
      <w:sz w:val="20"/>
    </w:rPr>
  </w:style>
  <w:style w:type="character" w:customStyle="1" w:styleId="WW8Num7z2">
    <w:name w:val="WW8Num7z2"/>
    <w:rPr>
      <w:rFonts w:ascii="Wingdings" w:hAnsi="Wingdings"/>
      <w:sz w:val="20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  <w:sz w:val="20"/>
    </w:rPr>
  </w:style>
  <w:style w:type="character" w:customStyle="1" w:styleId="WW8Num11z1">
    <w:name w:val="WW8Num11z1"/>
    <w:rPr>
      <w:rFonts w:ascii="Courier New" w:hAnsi="Courier New"/>
      <w:sz w:val="20"/>
    </w:rPr>
  </w:style>
  <w:style w:type="character" w:customStyle="1" w:styleId="WW8Num11z2">
    <w:name w:val="WW8Num11z2"/>
    <w:rPr>
      <w:rFonts w:ascii="Wingdings" w:hAnsi="Wingdings"/>
      <w:sz w:val="20"/>
    </w:rPr>
  </w:style>
  <w:style w:type="character" w:customStyle="1" w:styleId="DefaultParagraphFont">
    <w:name w:val="Default Paragraph Font"/>
  </w:style>
  <w:style w:type="character" w:styleId="a3">
    <w:name w:val="Hyperlink"/>
    <w:basedOn w:val="DefaultParagraphFont"/>
    <w:rPr>
      <w:color w:val="0000FF"/>
      <w:u w:val="single"/>
    </w:rPr>
  </w:style>
  <w:style w:type="character" w:styleId="a4">
    <w:name w:val="Strong"/>
    <w:basedOn w:val="DefaultParagraphFont"/>
    <w:qFormat/>
    <w:rPr>
      <w:b/>
      <w:bCs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ascii="Arial" w:hAnsi="Arial"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0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NormalWeb">
    <w:name w:val="Normal (Web)"/>
    <w:basedOn w:val="a"/>
    <w:pPr>
      <w:spacing w:before="280" w:after="280"/>
    </w:pPr>
    <w:rPr>
      <w:color w:val="CCCCCC"/>
    </w:rPr>
  </w:style>
  <w:style w:type="paragraph" w:customStyle="1" w:styleId="BalloonText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customStyle="1" w:styleId="aa">
    <w:name w:val="Содержимое врезки"/>
    <w:basedOn w:val="a6"/>
  </w:style>
  <w:style w:type="paragraph" w:styleId="ab">
    <w:name w:val="Title"/>
    <w:basedOn w:val="a"/>
    <w:qFormat/>
    <w:rsid w:val="008917C1"/>
    <w:pPr>
      <w:suppressAutoHyphens w:val="0"/>
      <w:jc w:val="center"/>
    </w:pPr>
    <w:rPr>
      <w:b/>
      <w:bCs/>
      <w:sz w:val="28"/>
      <w:lang w:eastAsia="ru-RU"/>
    </w:rPr>
  </w:style>
  <w:style w:type="character" w:customStyle="1" w:styleId="50">
    <w:name w:val="Заголовок 5 Знак"/>
    <w:basedOn w:val="a0"/>
    <w:link w:val="5"/>
    <w:semiHidden/>
    <w:locked/>
    <w:rsid w:val="008B7FFC"/>
    <w:rPr>
      <w:b/>
      <w:sz w:val="28"/>
      <w:szCs w:val="24"/>
      <w:u w:val="single"/>
      <w:lang w:val="ru-RU" w:eastAsia="ru-RU" w:bidi="ar-SA"/>
    </w:rPr>
  </w:style>
  <w:style w:type="paragraph" w:customStyle="1" w:styleId="11">
    <w:name w:val="Знак1"/>
    <w:basedOn w:val="a"/>
    <w:rsid w:val="00A27E02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d"/>
    <w:rsid w:val="00295709"/>
    <w:pPr>
      <w:tabs>
        <w:tab w:val="center" w:pos="4153"/>
        <w:tab w:val="right" w:pos="8306"/>
      </w:tabs>
      <w:suppressAutoHyphens w:val="0"/>
    </w:pPr>
    <w:rPr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rsid w:val="0029570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2D187E29975AB4E96DD9155919801FC" ma:contentTypeVersion="0" ma:contentTypeDescription="Создание документа." ma:contentTypeScope="" ma:versionID="3409d73984ff4248ccbcb7e3040832a1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54BF49-ECA9-42BD-ADF7-BA9DEA6927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E628DE4-4535-441E-A574-03201AEDE5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0DEAC2-60E4-4469-99F9-CAB504D7DB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8B74E7-600D-4832-AEB6-327123667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/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Малышева</dc:creator>
  <cp:keywords/>
  <cp:lastModifiedBy>7</cp:lastModifiedBy>
  <cp:revision>2</cp:revision>
  <cp:lastPrinted>2017-02-01T12:46:00Z</cp:lastPrinted>
  <dcterms:created xsi:type="dcterms:W3CDTF">2017-03-06T11:09:00Z</dcterms:created>
  <dcterms:modified xsi:type="dcterms:W3CDTF">2017-03-06T11:09:00Z</dcterms:modified>
</cp:coreProperties>
</file>